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2"/>
          <w:szCs w:val="22"/>
        </w:rPr>
        <w:jc w:val="left"/>
        <w:spacing w:before="47" w:lineRule="auto" w:line="242"/>
        <w:ind w:left="114" w:right="-40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kill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son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shi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Goudy Old Style" w:hAnsi="Goudy Old Style" w:eastAsia="Goudy Old Style" w:ascii="Goudy Old Style"/>
          <w:sz w:val="36"/>
          <w:szCs w:val="36"/>
        </w:rPr>
        <w:jc w:val="left"/>
        <w:spacing w:lineRule="exact" w:line="420"/>
        <w:sectPr>
          <w:type w:val="continuous"/>
          <w:pgSz w:w="12240" w:h="15840"/>
          <w:pgMar w:top="320" w:bottom="280" w:left="500" w:right="520"/>
          <w:cols w:num="2" w:equalWidth="off">
            <w:col w:w="3581" w:space="818"/>
            <w:col w:w="6821"/>
          </w:cols>
        </w:sectPr>
      </w:pPr>
      <w:r>
        <w:rPr>
          <w:rFonts w:cs="Goudy Old Style" w:hAnsi="Goudy Old Style" w:eastAsia="Goudy Old Style" w:ascii="Goudy Old Style"/>
          <w:b/>
          <w:spacing w:val="20"/>
          <w:w w:val="100"/>
          <w:position w:val="-1"/>
          <w:sz w:val="36"/>
          <w:szCs w:val="36"/>
        </w:rPr>
        <w:t>S</w:t>
      </w:r>
      <w:r>
        <w:rPr>
          <w:rFonts w:cs="Goudy Old Style" w:hAnsi="Goudy Old Style" w:eastAsia="Goudy Old Style" w:ascii="Goudy Old Style"/>
          <w:b/>
          <w:spacing w:val="19"/>
          <w:w w:val="100"/>
          <w:position w:val="-1"/>
          <w:sz w:val="36"/>
          <w:szCs w:val="36"/>
        </w:rPr>
        <w:t>a</w:t>
      </w:r>
      <w:r>
        <w:rPr>
          <w:rFonts w:cs="Goudy Old Style" w:hAnsi="Goudy Old Style" w:eastAsia="Goudy Old Style" w:ascii="Goudy Old Style"/>
          <w:b/>
          <w:spacing w:val="20"/>
          <w:w w:val="100"/>
          <w:position w:val="-1"/>
          <w:sz w:val="36"/>
          <w:szCs w:val="36"/>
        </w:rPr>
        <w:t>r</w:t>
      </w:r>
      <w:r>
        <w:rPr>
          <w:rFonts w:cs="Goudy Old Style" w:hAnsi="Goudy Old Style" w:eastAsia="Goudy Old Style" w:ascii="Goudy Old Style"/>
          <w:b/>
          <w:spacing w:val="19"/>
          <w:w w:val="100"/>
          <w:position w:val="-1"/>
          <w:sz w:val="36"/>
          <w:szCs w:val="36"/>
        </w:rPr>
        <w:t>a</w:t>
      </w:r>
      <w:r>
        <w:rPr>
          <w:rFonts w:cs="Goudy Old Style" w:hAnsi="Goudy Old Style" w:eastAsia="Goudy Old Style" w:ascii="Goudy Old Style"/>
          <w:b/>
          <w:spacing w:val="0"/>
          <w:w w:val="100"/>
          <w:position w:val="-1"/>
          <w:sz w:val="36"/>
          <w:szCs w:val="36"/>
        </w:rPr>
        <w:t>h</w:t>
      </w:r>
      <w:r>
        <w:rPr>
          <w:rFonts w:cs="Goudy Old Style" w:hAnsi="Goudy Old Style" w:eastAsia="Goudy Old Style" w:ascii="Goudy Old Style"/>
          <w:b/>
          <w:spacing w:val="40"/>
          <w:w w:val="100"/>
          <w:position w:val="-1"/>
          <w:sz w:val="36"/>
          <w:szCs w:val="36"/>
        </w:rPr>
        <w:t> </w:t>
      </w:r>
      <w:r>
        <w:rPr>
          <w:rFonts w:cs="Goudy Old Style" w:hAnsi="Goudy Old Style" w:eastAsia="Goudy Old Style" w:ascii="Goudy Old Style"/>
          <w:b/>
          <w:spacing w:val="19"/>
          <w:w w:val="100"/>
          <w:position w:val="-1"/>
          <w:sz w:val="36"/>
          <w:szCs w:val="36"/>
        </w:rPr>
        <w:t>K</w:t>
      </w:r>
      <w:r>
        <w:rPr>
          <w:rFonts w:cs="Goudy Old Style" w:hAnsi="Goudy Old Style" w:eastAsia="Goudy Old Style" w:ascii="Goudy Old Style"/>
          <w:b/>
          <w:spacing w:val="0"/>
          <w:w w:val="100"/>
          <w:position w:val="-1"/>
          <w:sz w:val="36"/>
          <w:szCs w:val="36"/>
        </w:rPr>
        <w:t>.</w:t>
      </w:r>
      <w:r>
        <w:rPr>
          <w:rFonts w:cs="Goudy Old Style" w:hAnsi="Goudy Old Style" w:eastAsia="Goudy Old Style" w:ascii="Goudy Old Style"/>
          <w:b/>
          <w:spacing w:val="39"/>
          <w:w w:val="100"/>
          <w:position w:val="-1"/>
          <w:sz w:val="36"/>
          <w:szCs w:val="36"/>
        </w:rPr>
        <w:t> </w:t>
      </w:r>
      <w:r>
        <w:rPr>
          <w:rFonts w:cs="Goudy Old Style" w:hAnsi="Goudy Old Style" w:eastAsia="Goudy Old Style" w:ascii="Goudy Old Style"/>
          <w:b/>
          <w:spacing w:val="22"/>
          <w:w w:val="100"/>
          <w:position w:val="-1"/>
          <w:sz w:val="36"/>
          <w:szCs w:val="36"/>
        </w:rPr>
        <w:t>D</w:t>
      </w:r>
      <w:r>
        <w:rPr>
          <w:rFonts w:cs="Goudy Old Style" w:hAnsi="Goudy Old Style" w:eastAsia="Goudy Old Style" w:ascii="Goudy Old Style"/>
          <w:b/>
          <w:spacing w:val="19"/>
          <w:w w:val="100"/>
          <w:position w:val="-1"/>
          <w:sz w:val="36"/>
          <w:szCs w:val="36"/>
        </w:rPr>
        <w:t>a</w:t>
      </w:r>
      <w:r>
        <w:rPr>
          <w:rFonts w:cs="Goudy Old Style" w:hAnsi="Goudy Old Style" w:eastAsia="Goudy Old Style" w:ascii="Goudy Old Style"/>
          <w:b/>
          <w:spacing w:val="20"/>
          <w:w w:val="100"/>
          <w:position w:val="-1"/>
          <w:sz w:val="36"/>
          <w:szCs w:val="36"/>
        </w:rPr>
        <w:t>v</w:t>
      </w:r>
      <w:r>
        <w:rPr>
          <w:rFonts w:cs="Goudy Old Style" w:hAnsi="Goudy Old Style" w:eastAsia="Goudy Old Style" w:ascii="Goudy Old Style"/>
          <w:b/>
          <w:spacing w:val="20"/>
          <w:w w:val="100"/>
          <w:position w:val="-1"/>
          <w:sz w:val="36"/>
          <w:szCs w:val="36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position w:val="-1"/>
          <w:sz w:val="36"/>
          <w:szCs w:val="36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position w:val="0"/>
          <w:sz w:val="36"/>
          <w:szCs w:val="36"/>
        </w:rPr>
      </w:r>
    </w:p>
    <w:p>
      <w:pPr>
        <w:rPr>
          <w:rFonts w:cs="Goudy Old Style" w:hAnsi="Goudy Old Style" w:eastAsia="Goudy Old Style" w:ascii="Goudy Old Style"/>
          <w:sz w:val="22"/>
          <w:szCs w:val="22"/>
        </w:rPr>
        <w:jc w:val="center"/>
        <w:spacing w:before="3"/>
        <w:ind w:left="1430" w:right="1408"/>
      </w:pP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1234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W.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M</w:t>
      </w:r>
      <w:r>
        <w:rPr>
          <w:rFonts w:cs="Goudy Old Style" w:hAnsi="Goudy Old Style" w:eastAsia="Goudy Old Style" w:ascii="Goudy Old Style"/>
          <w:spacing w:val="-3"/>
          <w:w w:val="100"/>
          <w:sz w:val="22"/>
          <w:szCs w:val="22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chi</w:t>
      </w:r>
      <w:r>
        <w:rPr>
          <w:rFonts w:cs="Goudy Old Style" w:hAnsi="Goudy Old Style" w:eastAsia="Goudy Old Style" w:ascii="Goudy Old Style"/>
          <w:spacing w:val="1"/>
          <w:w w:val="100"/>
          <w:sz w:val="22"/>
          <w:szCs w:val="22"/>
        </w:rPr>
        <w:t>g</w:t>
      </w:r>
      <w:r>
        <w:rPr>
          <w:rFonts w:cs="Goudy Old Style" w:hAnsi="Goudy Old Style" w:eastAsia="Goudy Old Style" w:ascii="Goudy Old Style"/>
          <w:spacing w:val="-2"/>
          <w:w w:val="100"/>
          <w:sz w:val="22"/>
          <w:szCs w:val="22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2"/>
          <w:szCs w:val="22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2"/>
          <w:szCs w:val="22"/>
        </w:rPr>
        <w:t>v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e</w:t>
      </w:r>
      <w:r>
        <w:rPr>
          <w:rFonts w:cs="Goudy Old Style" w:hAnsi="Goudy Old Style" w:eastAsia="Goudy Old Style" w:ascii="Goudy Old Style"/>
          <w:spacing w:val="3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•</w:t>
      </w:r>
      <w:r>
        <w:rPr>
          <w:rFonts w:cs="Goudy Old Style" w:hAnsi="Goudy Old Style" w:eastAsia="Goudy Old Style" w:ascii="Goudy Old Style"/>
          <w:spacing w:val="-1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-3"/>
          <w:w w:val="100"/>
          <w:sz w:val="22"/>
          <w:szCs w:val="22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hica</w:t>
      </w:r>
      <w:r>
        <w:rPr>
          <w:rFonts w:cs="Goudy Old Style" w:hAnsi="Goudy Old Style" w:eastAsia="Goudy Old Style" w:ascii="Goudy Old Style"/>
          <w:spacing w:val="1"/>
          <w:w w:val="100"/>
          <w:sz w:val="22"/>
          <w:szCs w:val="22"/>
        </w:rPr>
        <w:t>g</w:t>
      </w:r>
      <w:r>
        <w:rPr>
          <w:rFonts w:cs="Goudy Old Style" w:hAnsi="Goudy Old Style" w:eastAsia="Goudy Old Style" w:ascii="Goudy Old Style"/>
          <w:spacing w:val="-1"/>
          <w:w w:val="100"/>
          <w:sz w:val="22"/>
          <w:szCs w:val="22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IL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4</w:t>
      </w:r>
      <w:r>
        <w:rPr>
          <w:rFonts w:cs="Goudy Old Style" w:hAnsi="Goudy Old Style" w:eastAsia="Goudy Old Style" w:ascii="Goudy Old Style"/>
          <w:spacing w:val="-3"/>
          <w:w w:val="100"/>
          <w:sz w:val="22"/>
          <w:szCs w:val="22"/>
        </w:rPr>
        <w:t>5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670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•</w:t>
      </w:r>
      <w:r>
        <w:rPr>
          <w:rFonts w:cs="Goudy Old Style" w:hAnsi="Goudy Old Style" w:eastAsia="Goudy Old Style" w:ascii="Goudy Old Style"/>
          <w:spacing w:val="-1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45</w:t>
      </w:r>
      <w:r>
        <w:rPr>
          <w:rFonts w:cs="Goudy Old Style" w:hAnsi="Goudy Old Style" w:eastAsia="Goudy Old Style" w:ascii="Goudy Old Style"/>
          <w:spacing w:val="-2"/>
          <w:w w:val="100"/>
          <w:sz w:val="22"/>
          <w:szCs w:val="22"/>
        </w:rPr>
        <w:t>6</w:t>
      </w:r>
      <w:r>
        <w:rPr>
          <w:rFonts w:cs="Goudy Old Style" w:hAnsi="Goudy Old Style" w:eastAsia="Goudy Old Style" w:ascii="Goudy Old Style"/>
          <w:spacing w:val="1"/>
          <w:w w:val="100"/>
          <w:sz w:val="22"/>
          <w:szCs w:val="22"/>
        </w:rPr>
        <w:t>-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78</w:t>
      </w:r>
      <w:r>
        <w:rPr>
          <w:rFonts w:cs="Goudy Old Style" w:hAnsi="Goudy Old Style" w:eastAsia="Goudy Old Style" w:ascii="Goudy Old Style"/>
          <w:spacing w:val="-2"/>
          <w:w w:val="100"/>
          <w:sz w:val="22"/>
          <w:szCs w:val="22"/>
        </w:rPr>
        <w:t>9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0</w:t>
      </w:r>
      <w:r>
        <w:rPr>
          <w:rFonts w:cs="Goudy Old Style" w:hAnsi="Goudy Old Style" w:eastAsia="Goudy Old Style" w:ascii="Goudy Old Style"/>
          <w:spacing w:val="1"/>
          <w:w w:val="100"/>
          <w:sz w:val="22"/>
          <w:szCs w:val="22"/>
        </w:rPr>
        <w:t>-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1234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2"/>
          <w:szCs w:val="22"/>
        </w:rPr>
        <w:t>•</w:t>
      </w:r>
      <w:r>
        <w:rPr>
          <w:rFonts w:cs="Goudy Old Style" w:hAnsi="Goudy Old Style" w:eastAsia="Goudy Old Style" w:ascii="Goudy Old Style"/>
          <w:spacing w:val="-1"/>
          <w:w w:val="100"/>
          <w:sz w:val="22"/>
          <w:szCs w:val="22"/>
        </w:rPr>
        <w:t> </w:t>
      </w:r>
      <w:hyperlink r:id="rId4">
        <w:r>
          <w:rPr>
            <w:rFonts w:cs="Goudy Old Style" w:hAnsi="Goudy Old Style" w:eastAsia="Goudy Old Style" w:ascii="Goudy Old Style"/>
            <w:spacing w:val="0"/>
            <w:w w:val="100"/>
            <w:sz w:val="22"/>
            <w:szCs w:val="22"/>
          </w:rPr>
          <w:t>s</w:t>
        </w:r>
        <w:r>
          <w:rPr>
            <w:rFonts w:cs="Goudy Old Style" w:hAnsi="Goudy Old Style" w:eastAsia="Goudy Old Style" w:ascii="Goudy Old Style"/>
            <w:spacing w:val="-2"/>
            <w:w w:val="100"/>
            <w:sz w:val="22"/>
            <w:szCs w:val="22"/>
          </w:rPr>
          <w:t>a</w:t>
        </w:r>
        <w:r>
          <w:rPr>
            <w:rFonts w:cs="Goudy Old Style" w:hAnsi="Goudy Old Style" w:eastAsia="Goudy Old Style" w:ascii="Goudy Old Style"/>
            <w:spacing w:val="0"/>
            <w:w w:val="100"/>
            <w:sz w:val="22"/>
            <w:szCs w:val="22"/>
          </w:rPr>
          <w:t>ra</w:t>
        </w:r>
        <w:r>
          <w:rPr>
            <w:rFonts w:cs="Goudy Old Style" w:hAnsi="Goudy Old Style" w:eastAsia="Goudy Old Style" w:ascii="Goudy Old Style"/>
            <w:spacing w:val="1"/>
            <w:w w:val="100"/>
            <w:sz w:val="22"/>
            <w:szCs w:val="22"/>
          </w:rPr>
          <w:t>h</w:t>
        </w:r>
        <w:r>
          <w:rPr>
            <w:rFonts w:cs="Goudy Old Style" w:hAnsi="Goudy Old Style" w:eastAsia="Goudy Old Style" w:ascii="Goudy Old Style"/>
            <w:spacing w:val="-2"/>
            <w:w w:val="100"/>
            <w:sz w:val="22"/>
            <w:szCs w:val="22"/>
          </w:rPr>
          <w:t>d</w:t>
        </w:r>
        <w:r>
          <w:rPr>
            <w:rFonts w:cs="Goudy Old Style" w:hAnsi="Goudy Old Style" w:eastAsia="Goudy Old Style" w:ascii="Goudy Old Style"/>
            <w:spacing w:val="0"/>
            <w:w w:val="100"/>
            <w:sz w:val="22"/>
            <w:szCs w:val="22"/>
          </w:rPr>
          <w:t>a</w:t>
        </w:r>
        <w:r>
          <w:rPr>
            <w:rFonts w:cs="Goudy Old Style" w:hAnsi="Goudy Old Style" w:eastAsia="Goudy Old Style" w:ascii="Goudy Old Style"/>
            <w:spacing w:val="-1"/>
            <w:w w:val="100"/>
            <w:sz w:val="22"/>
            <w:szCs w:val="22"/>
          </w:rPr>
          <w:t>v</w:t>
        </w:r>
        <w:r>
          <w:rPr>
            <w:rFonts w:cs="Goudy Old Style" w:hAnsi="Goudy Old Style" w:eastAsia="Goudy Old Style" w:ascii="Goudy Old Style"/>
            <w:spacing w:val="-1"/>
            <w:w w:val="100"/>
            <w:sz w:val="22"/>
            <w:szCs w:val="22"/>
          </w:rPr>
          <w:t>i</w:t>
        </w:r>
        <w:r>
          <w:rPr>
            <w:rFonts w:cs="Goudy Old Style" w:hAnsi="Goudy Old Style" w:eastAsia="Goudy Old Style" w:ascii="Goudy Old Style"/>
            <w:spacing w:val="0"/>
            <w:w w:val="100"/>
            <w:sz w:val="22"/>
            <w:szCs w:val="22"/>
          </w:rPr>
          <w:t>s</w:t>
        </w:r>
        <w:r>
          <w:rPr>
            <w:rFonts w:cs="Goudy Old Style" w:hAnsi="Goudy Old Style" w:eastAsia="Goudy Old Style" w:ascii="Goudy Old Style"/>
            <w:spacing w:val="-1"/>
            <w:w w:val="100"/>
            <w:sz w:val="22"/>
            <w:szCs w:val="22"/>
          </w:rPr>
          <w:t>@</w:t>
        </w:r>
        <w:r>
          <w:rPr>
            <w:rFonts w:cs="Goudy Old Style" w:hAnsi="Goudy Old Style" w:eastAsia="Goudy Old Style" w:ascii="Goudy Old Style"/>
            <w:spacing w:val="1"/>
            <w:w w:val="100"/>
            <w:sz w:val="22"/>
            <w:szCs w:val="22"/>
          </w:rPr>
          <w:t>n</w:t>
        </w:r>
        <w:r>
          <w:rPr>
            <w:rFonts w:cs="Goudy Old Style" w:hAnsi="Goudy Old Style" w:eastAsia="Goudy Old Style" w:ascii="Goudy Old Style"/>
            <w:spacing w:val="-1"/>
            <w:w w:val="100"/>
            <w:sz w:val="22"/>
            <w:szCs w:val="22"/>
          </w:rPr>
          <w:t>o</w:t>
        </w:r>
        <w:r>
          <w:rPr>
            <w:rFonts w:cs="Goudy Old Style" w:hAnsi="Goudy Old Style" w:eastAsia="Goudy Old Style" w:ascii="Goudy Old Style"/>
            <w:spacing w:val="0"/>
            <w:w w:val="100"/>
            <w:sz w:val="22"/>
            <w:szCs w:val="22"/>
          </w:rPr>
          <w:t>r</w:t>
        </w:r>
        <w:r>
          <w:rPr>
            <w:rFonts w:cs="Goudy Old Style" w:hAnsi="Goudy Old Style" w:eastAsia="Goudy Old Style" w:ascii="Goudy Old Style"/>
            <w:spacing w:val="1"/>
            <w:w w:val="100"/>
            <w:sz w:val="22"/>
            <w:szCs w:val="22"/>
          </w:rPr>
          <w:t>t</w:t>
        </w:r>
        <w:r>
          <w:rPr>
            <w:rFonts w:cs="Goudy Old Style" w:hAnsi="Goudy Old Style" w:eastAsia="Goudy Old Style" w:ascii="Goudy Old Style"/>
            <w:spacing w:val="-2"/>
            <w:w w:val="100"/>
            <w:sz w:val="22"/>
            <w:szCs w:val="22"/>
          </w:rPr>
          <w:t>h</w:t>
        </w:r>
        <w:r>
          <w:rPr>
            <w:rFonts w:cs="Goudy Old Style" w:hAnsi="Goudy Old Style" w:eastAsia="Goudy Old Style" w:ascii="Goudy Old Style"/>
            <w:spacing w:val="0"/>
            <w:w w:val="100"/>
            <w:sz w:val="22"/>
            <w:szCs w:val="22"/>
          </w:rPr>
          <w:t>wes</w:t>
        </w:r>
        <w:r>
          <w:rPr>
            <w:rFonts w:cs="Goudy Old Style" w:hAnsi="Goudy Old Style" w:eastAsia="Goudy Old Style" w:ascii="Goudy Old Style"/>
            <w:spacing w:val="1"/>
            <w:w w:val="100"/>
            <w:sz w:val="22"/>
            <w:szCs w:val="22"/>
          </w:rPr>
          <w:t>t</w:t>
        </w:r>
        <w:r>
          <w:rPr>
            <w:rFonts w:cs="Goudy Old Style" w:hAnsi="Goudy Old Style" w:eastAsia="Goudy Old Style" w:ascii="Goudy Old Style"/>
            <w:spacing w:val="-1"/>
            <w:w w:val="100"/>
            <w:sz w:val="22"/>
            <w:szCs w:val="22"/>
          </w:rPr>
          <w:t>e</w:t>
        </w:r>
        <w:r>
          <w:rPr>
            <w:rFonts w:cs="Goudy Old Style" w:hAnsi="Goudy Old Style" w:eastAsia="Goudy Old Style" w:ascii="Goudy Old Style"/>
            <w:spacing w:val="0"/>
            <w:w w:val="100"/>
            <w:sz w:val="22"/>
            <w:szCs w:val="22"/>
          </w:rPr>
          <w:t>r</w:t>
        </w:r>
        <w:r>
          <w:rPr>
            <w:rFonts w:cs="Goudy Old Style" w:hAnsi="Goudy Old Style" w:eastAsia="Goudy Old Style" w:ascii="Goudy Old Style"/>
            <w:spacing w:val="1"/>
            <w:w w:val="100"/>
            <w:sz w:val="22"/>
            <w:szCs w:val="22"/>
          </w:rPr>
          <w:t>n</w:t>
        </w:r>
        <w:r>
          <w:rPr>
            <w:rFonts w:cs="Goudy Old Style" w:hAnsi="Goudy Old Style" w:eastAsia="Goudy Old Style" w:ascii="Goudy Old Style"/>
            <w:spacing w:val="-3"/>
            <w:w w:val="100"/>
            <w:sz w:val="22"/>
            <w:szCs w:val="22"/>
          </w:rPr>
          <w:t>.</w:t>
        </w:r>
        <w:r>
          <w:rPr>
            <w:rFonts w:cs="Goudy Old Style" w:hAnsi="Goudy Old Style" w:eastAsia="Goudy Old Style" w:ascii="Goudy Old Style"/>
            <w:spacing w:val="1"/>
            <w:w w:val="100"/>
            <w:sz w:val="22"/>
            <w:szCs w:val="22"/>
          </w:rPr>
          <w:t>e</w:t>
        </w:r>
        <w:r>
          <w:rPr>
            <w:rFonts w:cs="Goudy Old Style" w:hAnsi="Goudy Old Style" w:eastAsia="Goudy Old Style" w:ascii="Goudy Old Style"/>
            <w:spacing w:val="0"/>
            <w:w w:val="100"/>
            <w:sz w:val="22"/>
            <w:szCs w:val="22"/>
          </w:rPr>
          <w:t>du</w:t>
        </w:r>
      </w:hyperlink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Goudy Old Style" w:hAnsi="Goudy Old Style" w:eastAsia="Goudy Old Style" w:ascii="Goudy Old Style"/>
          <w:sz w:val="26"/>
          <w:szCs w:val="26"/>
        </w:rPr>
        <w:jc w:val="center"/>
        <w:ind w:left="4797" w:right="4778"/>
      </w:pPr>
      <w:r>
        <w:rPr>
          <w:rFonts w:cs="Goudy Old Style" w:hAnsi="Goudy Old Style" w:eastAsia="Goudy Old Style" w:ascii="Goudy Old Style"/>
          <w:b/>
          <w:spacing w:val="1"/>
          <w:w w:val="99"/>
          <w:sz w:val="26"/>
          <w:szCs w:val="26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99"/>
          <w:sz w:val="26"/>
          <w:szCs w:val="26"/>
        </w:rPr>
        <w:t>DUC</w:t>
      </w:r>
      <w:r>
        <w:rPr>
          <w:rFonts w:cs="Goudy Old Style" w:hAnsi="Goudy Old Style" w:eastAsia="Goudy Old Style" w:ascii="Goudy Old Style"/>
          <w:b/>
          <w:spacing w:val="2"/>
          <w:w w:val="99"/>
          <w:sz w:val="26"/>
          <w:szCs w:val="26"/>
        </w:rPr>
        <w:t>A</w:t>
      </w:r>
      <w:r>
        <w:rPr>
          <w:rFonts w:cs="Goudy Old Style" w:hAnsi="Goudy Old Style" w:eastAsia="Goudy Old Style" w:ascii="Goudy Old Style"/>
          <w:b/>
          <w:spacing w:val="-1"/>
          <w:w w:val="99"/>
          <w:sz w:val="26"/>
          <w:szCs w:val="26"/>
        </w:rPr>
        <w:t>T</w:t>
      </w:r>
      <w:r>
        <w:rPr>
          <w:rFonts w:cs="Goudy Old Style" w:hAnsi="Goudy Old Style" w:eastAsia="Goudy Old Style" w:ascii="Goudy Old Style"/>
          <w:b/>
          <w:spacing w:val="0"/>
          <w:w w:val="99"/>
          <w:sz w:val="26"/>
          <w:szCs w:val="26"/>
        </w:rPr>
        <w:t>ION</w:t>
      </w:r>
      <w:r>
        <w:rPr>
          <w:rFonts w:cs="Goudy Old Style" w:hAnsi="Goudy Old Style" w:eastAsia="Goudy Old Style" w:ascii="Goudy Old Style"/>
          <w:spacing w:val="0"/>
          <w:w w:val="100"/>
          <w:sz w:val="26"/>
          <w:szCs w:val="26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ind w:left="220"/>
      </w:pPr>
      <w:r>
        <w:pict>
          <v:group style="position:absolute;margin-left:33.01pt;margin-top:-4.33676pt;width:546.08pt;height:4.54pt;mso-position-horizontal-relative:page;mso-position-vertical-relative:paragraph;z-index:-114" coordorigin="660,-87" coordsize="10922,91">
            <v:shape style="position:absolute;left:691;top:-27;width:10860;height:0" coordorigin="691,-27" coordsize="10860,0" path="m691,-27l11551,-27e" filled="f" stroked="t" strokeweight="3.1pt" strokecolor="#000000">
              <v:path arrowok="t"/>
            </v:shape>
            <v:shape style="position:absolute;left:691;top:-79;width:10860;height:0" coordorigin="691,-79" coordsize="10860,0" path="m691,-79l11551,-79e" filled="f" stroked="t" strokeweight="0.82pt" strokecolor="#000000">
              <v:path arrowok="t"/>
            </v:shape>
            <w10:wrap type="none"/>
          </v:group>
        </w:pic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North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w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este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b/>
          <w:spacing w:val="-3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ver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ty,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va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sto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IL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                                                                                                    </w:t>
      </w:r>
      <w:r>
        <w:rPr>
          <w:rFonts w:cs="Goudy Old Style" w:hAnsi="Goudy Old Style" w:eastAsia="Goudy Old Style" w:ascii="Goudy Old Style"/>
          <w:b/>
          <w:spacing w:val="9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J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20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1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5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2"/>
        <w:ind w:left="796"/>
      </w:pP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ster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i/>
          <w:spacing w:val="2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gh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strat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cy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9" w:lineRule="exact" w:line="240"/>
        <w:ind w:left="796" w:right="165"/>
        <w:sectPr>
          <w:type w:val="continuous"/>
          <w:pgSz w:w="12240" w:h="15840"/>
          <w:pgMar w:top="320" w:bottom="280" w:left="500" w:right="520"/>
        </w:sectPr>
      </w:pPr>
      <w:r>
        <w:pict>
          <v:group style="position:absolute;margin-left:254.4pt;margin-top:21.95pt;width:197.76pt;height:56.88pt;mso-position-horizontal-relative:page;mso-position-vertical-relative:paragraph;z-index:-109" coordorigin="5088,439" coordsize="3955,1138">
            <v:shape type="#_x0000_t75" style="position:absolute;left:5088;top:439;width:3955;height:1138">
              <v:imagedata o:title="" r:id="rId5"/>
            </v:shape>
            <v:shape type="#_x0000_t75" style="position:absolute;left:5163;top:481;width:3805;height:989">
              <v:imagedata o:title="" r:id="rId6"/>
            </v:shape>
            <v:shape style="position:absolute;left:5163;top:481;width:3805;height:989" coordorigin="5163,481" coordsize="3805,989" path="m5163,481l5797,481,6748,481,8968,481,8968,994,8968,1214,8968,1360,6748,1360,6273,1470,5797,1360,5163,1360,5163,1214,5163,994,5163,481xe" filled="f" stroked="t" strokeweight="0.75pt" strokecolor="#7C5F9F">
              <v:path arrowok="t"/>
            </v:shape>
            <w10:wrap type="none"/>
          </v:group>
        </w:pic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’s</w:t>
      </w:r>
      <w:r>
        <w:rPr>
          <w:rFonts w:cs="Goudy Old Style" w:hAnsi="Goudy Old Style" w:eastAsia="Goudy Old Style" w:ascii="Goudy Old Style"/>
          <w:spacing w:val="18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ear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spacing w:val="19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j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t:</w:t>
      </w:r>
      <w:r>
        <w:rPr>
          <w:rFonts w:cs="Goudy Old Style" w:hAnsi="Goudy Old Style" w:eastAsia="Goudy Old Style" w:ascii="Goudy Old Style"/>
          <w:spacing w:val="2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3"/>
          <w:w w:val="100"/>
          <w:sz w:val="23"/>
          <w:szCs w:val="23"/>
        </w:rPr>
        <w:t>“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hat</w:t>
      </w:r>
      <w:r>
        <w:rPr>
          <w:rFonts w:cs="Garamond" w:hAnsi="Garamond" w:eastAsia="Garamond" w:ascii="Garamond"/>
          <w:color w:val="414141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color w:val="414141"/>
          <w:spacing w:val="-3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ob</w:t>
      </w:r>
      <w:r>
        <w:rPr>
          <w:rFonts w:cs="Garamond" w:hAnsi="Garamond" w:eastAsia="Garamond" w:ascii="Garamond"/>
          <w:color w:val="414141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xp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414141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414141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414141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color w:val="414141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uni</w:t>
      </w:r>
      <w:r>
        <w:rPr>
          <w:rFonts w:cs="Garamond" w:hAnsi="Garamond" w:eastAsia="Garamond" w:ascii="Garamond"/>
          <w:color w:val="414141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color w:val="414141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color w:val="414141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mo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414141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414141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ngly</w:t>
      </w:r>
      <w:r>
        <w:rPr>
          <w:rFonts w:cs="Garamond" w:hAnsi="Garamond" w:eastAsia="Garamond" w:ascii="Garamond"/>
          <w:color w:val="414141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color w:val="414141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und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414141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color w:val="414141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ning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out</w:t>
      </w:r>
      <w:r>
        <w:rPr>
          <w:rFonts w:cs="Garamond" w:hAnsi="Garamond" w:eastAsia="Garamond" w:ascii="Garamond"/>
          <w:color w:val="414141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color w:val="414141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414141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414141"/>
          <w:spacing w:val="2"/>
          <w:w w:val="100"/>
          <w:sz w:val="22"/>
          <w:szCs w:val="22"/>
        </w:rPr>
        <w:t>?</w:t>
      </w:r>
      <w:r>
        <w:rPr>
          <w:rFonts w:cs="Garamond" w:hAnsi="Garamond" w:eastAsia="Garamond" w:ascii="Garamond"/>
          <w:color w:val="414141"/>
          <w:spacing w:val="0"/>
          <w:w w:val="100"/>
          <w:sz w:val="22"/>
          <w:szCs w:val="22"/>
        </w:rPr>
        <w:t>”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center"/>
        <w:ind w:left="179" w:right="-41"/>
      </w:pP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ver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ty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a,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arlottesv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4"/>
        <w:ind w:left="796"/>
      </w:pP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i/>
          <w:spacing w:val="2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Psych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gy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lineRule="exact" w:line="240"/>
        <w:ind w:left="796"/>
      </w:pP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gna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</w:t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46"/>
        <w:ind w:left="-18" w:right="-18" w:firstLine="1"/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ighlig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wit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igher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gh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ter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ork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2"/>
        <w:sectPr>
          <w:type w:val="continuous"/>
          <w:pgSz w:w="12240" w:h="15840"/>
          <w:pgMar w:top="320" w:bottom="280" w:left="500" w:right="520"/>
          <w:cols w:num="3" w:equalWidth="off">
            <w:col w:w="4168" w:space="670"/>
            <w:col w:w="3452" w:space="1438"/>
            <w:col w:w="1492"/>
          </w:cols>
        </w:sectPr>
      </w:pPr>
      <w:r>
        <w:br w:type="column"/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J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2012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Goudy Old Style" w:hAnsi="Goudy Old Style" w:eastAsia="Goudy Old Style" w:ascii="Goudy Old Style"/>
          <w:sz w:val="26"/>
          <w:szCs w:val="26"/>
        </w:rPr>
        <w:jc w:val="center"/>
        <w:spacing w:before="14"/>
        <w:ind w:left="3610" w:right="3595"/>
      </w:pPr>
      <w:r>
        <w:rPr>
          <w:rFonts w:cs="Goudy Old Style" w:hAnsi="Goudy Old Style" w:eastAsia="Goudy Old Style" w:ascii="Goudy Old Style"/>
          <w:b/>
          <w:spacing w:val="1"/>
          <w:w w:val="100"/>
          <w:sz w:val="26"/>
          <w:szCs w:val="26"/>
        </w:rPr>
        <w:t>C</w:t>
      </w:r>
      <w:r>
        <w:rPr>
          <w:rFonts w:cs="Goudy Old Style" w:hAnsi="Goudy Old Style" w:eastAsia="Goudy Old Style" w:ascii="Goudy Old Style"/>
          <w:b/>
          <w:spacing w:val="0"/>
          <w:w w:val="100"/>
          <w:sz w:val="26"/>
          <w:szCs w:val="26"/>
        </w:rPr>
        <w:t>AR</w:t>
      </w:r>
      <w:r>
        <w:rPr>
          <w:rFonts w:cs="Goudy Old Style" w:hAnsi="Goudy Old Style" w:eastAsia="Goudy Old Style" w:ascii="Goudy Old Style"/>
          <w:b/>
          <w:spacing w:val="1"/>
          <w:w w:val="100"/>
          <w:sz w:val="26"/>
          <w:szCs w:val="26"/>
        </w:rPr>
        <w:t>E</w:t>
      </w:r>
      <w:r>
        <w:rPr>
          <w:rFonts w:cs="Goudy Old Style" w:hAnsi="Goudy Old Style" w:eastAsia="Goudy Old Style" w:ascii="Goudy Old Style"/>
          <w:b/>
          <w:spacing w:val="1"/>
          <w:w w:val="100"/>
          <w:sz w:val="26"/>
          <w:szCs w:val="26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6"/>
          <w:szCs w:val="26"/>
        </w:rPr>
        <w:t>R</w:t>
      </w:r>
      <w:r>
        <w:rPr>
          <w:rFonts w:cs="Goudy Old Style" w:hAnsi="Goudy Old Style" w:eastAsia="Goudy Old Style" w:ascii="Goudy Old Style"/>
          <w:b/>
          <w:spacing w:val="-10"/>
          <w:w w:val="100"/>
          <w:sz w:val="26"/>
          <w:szCs w:val="26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6"/>
          <w:szCs w:val="26"/>
        </w:rPr>
        <w:t>SE</w:t>
      </w:r>
      <w:r>
        <w:rPr>
          <w:rFonts w:cs="Goudy Old Style" w:hAnsi="Goudy Old Style" w:eastAsia="Goudy Old Style" w:ascii="Goudy Old Style"/>
          <w:b/>
          <w:spacing w:val="1"/>
          <w:w w:val="100"/>
          <w:sz w:val="26"/>
          <w:szCs w:val="26"/>
        </w:rPr>
        <w:t>R</w:t>
      </w:r>
      <w:r>
        <w:rPr>
          <w:rFonts w:cs="Goudy Old Style" w:hAnsi="Goudy Old Style" w:eastAsia="Goudy Old Style" w:ascii="Goudy Old Style"/>
          <w:b/>
          <w:spacing w:val="0"/>
          <w:w w:val="100"/>
          <w:sz w:val="26"/>
          <w:szCs w:val="26"/>
        </w:rPr>
        <w:t>V</w:t>
      </w:r>
      <w:r>
        <w:rPr>
          <w:rFonts w:cs="Goudy Old Style" w:hAnsi="Goudy Old Style" w:eastAsia="Goudy Old Style" w:ascii="Goudy Old Style"/>
          <w:b/>
          <w:spacing w:val="-1"/>
          <w:w w:val="100"/>
          <w:sz w:val="26"/>
          <w:szCs w:val="26"/>
        </w:rPr>
        <w:t>I</w:t>
      </w:r>
      <w:r>
        <w:rPr>
          <w:rFonts w:cs="Goudy Old Style" w:hAnsi="Goudy Old Style" w:eastAsia="Goudy Old Style" w:ascii="Goudy Old Style"/>
          <w:b/>
          <w:spacing w:val="1"/>
          <w:w w:val="100"/>
          <w:sz w:val="26"/>
          <w:szCs w:val="26"/>
        </w:rPr>
        <w:t>C</w:t>
      </w:r>
      <w:r>
        <w:rPr>
          <w:rFonts w:cs="Goudy Old Style" w:hAnsi="Goudy Old Style" w:eastAsia="Goudy Old Style" w:ascii="Goudy Old Style"/>
          <w:b/>
          <w:spacing w:val="1"/>
          <w:w w:val="100"/>
          <w:sz w:val="26"/>
          <w:szCs w:val="26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6"/>
          <w:szCs w:val="26"/>
        </w:rPr>
        <w:t>S</w:t>
      </w:r>
      <w:r>
        <w:rPr>
          <w:rFonts w:cs="Goudy Old Style" w:hAnsi="Goudy Old Style" w:eastAsia="Goudy Old Style" w:ascii="Goudy Old Style"/>
          <w:b/>
          <w:spacing w:val="-12"/>
          <w:w w:val="100"/>
          <w:sz w:val="26"/>
          <w:szCs w:val="26"/>
        </w:rPr>
        <w:t> </w:t>
      </w:r>
      <w:r>
        <w:rPr>
          <w:rFonts w:cs="Goudy Old Style" w:hAnsi="Goudy Old Style" w:eastAsia="Goudy Old Style" w:ascii="Goudy Old Style"/>
          <w:b/>
          <w:spacing w:val="1"/>
          <w:w w:val="99"/>
          <w:sz w:val="26"/>
          <w:szCs w:val="26"/>
        </w:rPr>
        <w:t>E</w:t>
      </w:r>
      <w:r>
        <w:rPr>
          <w:rFonts w:cs="Goudy Old Style" w:hAnsi="Goudy Old Style" w:eastAsia="Goudy Old Style" w:ascii="Goudy Old Style"/>
          <w:b/>
          <w:spacing w:val="-1"/>
          <w:w w:val="99"/>
          <w:sz w:val="26"/>
          <w:szCs w:val="26"/>
        </w:rPr>
        <w:t>X</w:t>
      </w:r>
      <w:r>
        <w:rPr>
          <w:rFonts w:cs="Goudy Old Style" w:hAnsi="Goudy Old Style" w:eastAsia="Goudy Old Style" w:ascii="Goudy Old Style"/>
          <w:b/>
          <w:spacing w:val="-1"/>
          <w:w w:val="99"/>
          <w:sz w:val="26"/>
          <w:szCs w:val="26"/>
        </w:rPr>
        <w:t>P</w:t>
      </w:r>
      <w:r>
        <w:rPr>
          <w:rFonts w:cs="Goudy Old Style" w:hAnsi="Goudy Old Style" w:eastAsia="Goudy Old Style" w:ascii="Goudy Old Style"/>
          <w:b/>
          <w:spacing w:val="1"/>
          <w:w w:val="99"/>
          <w:sz w:val="26"/>
          <w:szCs w:val="26"/>
        </w:rPr>
        <w:t>E</w:t>
      </w:r>
      <w:r>
        <w:rPr>
          <w:rFonts w:cs="Goudy Old Style" w:hAnsi="Goudy Old Style" w:eastAsia="Goudy Old Style" w:ascii="Goudy Old Style"/>
          <w:b/>
          <w:spacing w:val="1"/>
          <w:w w:val="99"/>
          <w:sz w:val="26"/>
          <w:szCs w:val="26"/>
        </w:rPr>
        <w:t>R</w:t>
      </w:r>
      <w:r>
        <w:rPr>
          <w:rFonts w:cs="Goudy Old Style" w:hAnsi="Goudy Old Style" w:eastAsia="Goudy Old Style" w:ascii="Goudy Old Style"/>
          <w:b/>
          <w:spacing w:val="0"/>
          <w:w w:val="99"/>
          <w:sz w:val="26"/>
          <w:szCs w:val="26"/>
        </w:rPr>
        <w:t>IEN</w:t>
      </w:r>
      <w:r>
        <w:rPr>
          <w:rFonts w:cs="Goudy Old Style" w:hAnsi="Goudy Old Style" w:eastAsia="Goudy Old Style" w:ascii="Goudy Old Style"/>
          <w:b/>
          <w:spacing w:val="2"/>
          <w:w w:val="99"/>
          <w:sz w:val="26"/>
          <w:szCs w:val="26"/>
        </w:rPr>
        <w:t>C</w:t>
      </w:r>
      <w:r>
        <w:rPr>
          <w:rFonts w:cs="Goudy Old Style" w:hAnsi="Goudy Old Style" w:eastAsia="Goudy Old Style" w:ascii="Goudy Old Style"/>
          <w:b/>
          <w:spacing w:val="0"/>
          <w:w w:val="99"/>
          <w:sz w:val="26"/>
          <w:szCs w:val="26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6"/>
          <w:szCs w:val="26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ind w:left="220"/>
      </w:pPr>
      <w:r>
        <w:pict>
          <v:group style="position:absolute;margin-left:33.01pt;margin-top:-4.33676pt;width:546.08pt;height:4.54pt;mso-position-horizontal-relative:page;mso-position-vertical-relative:paragraph;z-index:-113" coordorigin="660,-87" coordsize="10922,91">
            <v:shape style="position:absolute;left:691;top:-27;width:10860;height:0" coordorigin="691,-27" coordsize="10860,0" path="m691,-27l11551,-27e" filled="f" stroked="t" strokeweight="3.1pt" strokecolor="#000000">
              <v:path arrowok="t"/>
            </v:shape>
            <v:shape style="position:absolute;left:691;top:-79;width:10860;height:0" coordorigin="691,-79" coordsize="10860,0" path="m691,-79l11551,-79e" filled="f" stroked="t" strokeweight="0.82pt" strokecolor="#000000">
              <v:path arrowok="t"/>
            </v:shape>
            <w10:wrap type="none"/>
          </v:group>
        </w:pic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ver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ty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Ca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eer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b/>
          <w:spacing w:val="-3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rvice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b/>
          <w:spacing w:val="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North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w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est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rn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b/>
          <w:spacing w:val="-3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rs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ty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7"/>
        <w:ind w:left="220"/>
      </w:pP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ns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nt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rn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                                                                                                           </w:t>
      </w:r>
      <w:r>
        <w:rPr>
          <w:rFonts w:cs="Goudy Old Style" w:hAnsi="Goudy Old Style" w:eastAsia="Goudy Old Style" w:ascii="Goudy Old Style"/>
          <w:i/>
          <w:spacing w:val="49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gust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2014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–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4"/>
        <w:ind w:left="760" w:right="277" w:hanging="269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nsh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advi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dents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ttended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nsh</w:t>
      </w:r>
      <w:r>
        <w:rPr>
          <w:rFonts w:cs="Goudy Old Style" w:hAnsi="Goudy Old Style" w:eastAsia="Goudy Old Style" w:ascii="Goudy Old Style"/>
          <w:spacing w:val="-4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ends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"/>
        <w:ind w:left="760" w:right="564" w:hanging="269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ndiv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j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/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6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-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k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guida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e,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inte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etati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n,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j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ear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nsultati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both"/>
        <w:spacing w:before="1"/>
        <w:ind w:left="760" w:right="609" w:hanging="269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‘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’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with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: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nvitati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ns,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w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’s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k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etwe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ov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4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50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ttendees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"/>
        <w:ind w:left="722" w:right="1064" w:hanging="230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y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z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q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es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ver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ett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y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5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-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nvento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y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es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ma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j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ty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wee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k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y</w:t>
      </w:r>
      <w:r>
        <w:rPr>
          <w:rFonts w:cs="Goudy Old Style" w:hAnsi="Goudy Old Style" w:eastAsia="Goudy Old Style" w:ascii="Goudy Old Style"/>
          <w:spacing w:val="6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ind w:left="220"/>
      </w:pP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Alumni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Sha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K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w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dge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ver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ty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                                                   </w:t>
      </w:r>
      <w:r>
        <w:rPr>
          <w:rFonts w:cs="Goudy Old Style" w:hAnsi="Goudy Old Style" w:eastAsia="Goudy Old Style" w:ascii="Goudy Old Style"/>
          <w:b/>
          <w:spacing w:val="57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J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y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2012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-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2"/>
        <w:ind w:left="220"/>
      </w:pP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Alumni</w:t>
      </w:r>
      <w:r>
        <w:rPr>
          <w:rFonts w:cs="Goudy Old Style" w:hAnsi="Goudy Old Style" w:eastAsia="Goudy Old Style" w:ascii="Goudy Old Style"/>
          <w:i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ntor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lineRule="exact" w:line="260"/>
        <w:ind w:left="491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guidance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te</w:t>
      </w:r>
      <w:r>
        <w:rPr>
          <w:rFonts w:cs="Goudy Old Style" w:hAnsi="Goudy Old Style" w:eastAsia="Goudy Old Style" w:ascii="Goudy Old Style"/>
          <w:spacing w:val="-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dent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den</w:t>
      </w:r>
      <w:r>
        <w:rPr>
          <w:rFonts w:cs="Goudy Old Style" w:hAnsi="Goudy Old Style" w:eastAsia="Goudy Old Style" w:ascii="Goudy Old Style"/>
          <w:spacing w:val="-3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ni: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k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ew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ind w:left="760"/>
      </w:pP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q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netwo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k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"/>
        <w:ind w:left="491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pated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3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pr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5"/>
          <w:w w:val="100"/>
          <w:sz w:val="23"/>
          <w:szCs w:val="23"/>
        </w:rPr>
        <w:t>w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-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-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students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ind w:left="779"/>
      </w:pP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(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)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" w:lineRule="exact" w:line="260"/>
        <w:ind w:left="491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ted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to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2"/>
          <w:w w:val="100"/>
          <w:position w:val="-1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eat</w:t>
      </w:r>
      <w:r>
        <w:rPr>
          <w:rFonts w:cs="Goudy Old Style" w:hAnsi="Goudy Old Style" w:eastAsia="Goudy Old Style" w:ascii="Goudy Old Style"/>
          <w:spacing w:val="1"/>
          <w:w w:val="100"/>
          <w:position w:val="-1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1"/>
          <w:w w:val="100"/>
          <w:position w:val="-1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position w:val="-1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position w:val="-1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position w:val="-1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3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the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Car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er</w:t>
      </w:r>
      <w:r>
        <w:rPr>
          <w:rFonts w:cs="Goudy Old Style" w:hAnsi="Goudy Old Style" w:eastAsia="Goudy Old Style" w:ascii="Goudy Old Style"/>
          <w:spacing w:val="1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nter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’s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nl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ne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new</w:t>
      </w:r>
      <w:r>
        <w:rPr>
          <w:rFonts w:cs="Goudy Old Style" w:hAnsi="Goudy Old Style" w:eastAsia="Goudy Old Style" w:ascii="Goudy Old Style"/>
          <w:spacing w:val="2"/>
          <w:w w:val="100"/>
          <w:position w:val="-1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ett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2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2"/>
          <w:w w:val="100"/>
          <w:position w:val="-1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Ap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position w:val="-1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position w:val="-1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position w:val="-1"/>
          <w:sz w:val="23"/>
          <w:szCs w:val="23"/>
        </w:rPr>
        <w:t>2013</w:t>
      </w:r>
      <w:r>
        <w:rPr>
          <w:rFonts w:cs="Goudy Old Style" w:hAnsi="Goudy Old Style" w:eastAsia="Goudy Old Style" w:ascii="Goudy Old Style"/>
          <w:spacing w:val="0"/>
          <w:w w:val="100"/>
          <w:position w:val="0"/>
          <w:sz w:val="23"/>
          <w:szCs w:val="23"/>
        </w:rPr>
      </w:r>
    </w:p>
    <w:p>
      <w:pPr>
        <w:rPr>
          <w:sz w:val="18"/>
          <w:szCs w:val="18"/>
        </w:rPr>
        <w:jc w:val="left"/>
        <w:spacing w:before="1" w:lineRule="exact" w:line="180"/>
        <w:sectPr>
          <w:type w:val="continuous"/>
          <w:pgSz w:w="12240" w:h="15840"/>
          <w:pgMar w:top="320" w:bottom="280" w:left="500" w:right="520"/>
        </w:sectPr>
      </w:pPr>
      <w:r>
        <w:rPr>
          <w:sz w:val="18"/>
          <w:szCs w:val="18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318" w:right="-37"/>
      </w:pPr>
      <w:r>
        <w:pict>
          <v:group style="position:absolute;margin-left:29.64pt;margin-top:-15.7509pt;width:549.45pt;height:71.04pt;mso-position-horizontal-relative:page;mso-position-vertical-relative:paragraph;z-index:-112" coordorigin="593,-315" coordsize="10989,1421">
            <v:shape style="position:absolute;left:691;top:1075;width:10860;height:0" coordorigin="691,1075" coordsize="10860,0" path="m691,1075l11551,1075e" filled="f" stroked="t" strokeweight="3.1pt" strokecolor="#000000">
              <v:path arrowok="t"/>
            </v:shape>
            <v:shape type="#_x0000_t75" style="position:absolute;left:593;top:-315;width:3514;height:1320">
              <v:imagedata o:title="" r:id="rId7"/>
            </v:shape>
            <v:shape type="#_x0000_t75" style="position:absolute;left:667;top:-273;width:3365;height:1171">
              <v:imagedata o:title="" r:id="rId8"/>
            </v:shape>
            <v:shape style="position:absolute;left:667;top:-273;width:3365;height:1171" coordorigin="667,-273" coordsize="3365,1171" path="m667,-162l1228,-162,1633,-273,2069,-162,4032,-162,4032,15,4032,280,4032,898,2069,898,1228,898,667,898,667,280,667,15,667,-162xe" filled="f" stroked="t" strokeweight="0.75pt" strokecolor="#7C5F9F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cialt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15"/>
        <w:ind w:left="-18" w:right="98"/>
        <w:sectPr>
          <w:type w:val="continuous"/>
          <w:pgSz w:w="12240" w:h="15840"/>
          <w:pgMar w:top="320" w:bottom="280" w:left="500" w:right="520"/>
          <w:cols w:num="2" w:equalWidth="off">
            <w:col w:w="3267" w:space="4546"/>
            <w:col w:w="3407"/>
          </w:cols>
        </w:sectPr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work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f</w:t>
      </w:r>
      <w:r>
        <w:rPr>
          <w:rFonts w:cs="Calibri" w:hAnsi="Calibri" w:eastAsia="Calibri" w:ascii="Calibri"/>
          <w:spacing w:val="3"/>
          <w:w w:val="99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lt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gro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Goudy Old Style" w:hAnsi="Goudy Old Style" w:eastAsia="Goudy Old Style" w:ascii="Goudy Old Style"/>
          <w:sz w:val="24"/>
          <w:szCs w:val="24"/>
        </w:rPr>
        <w:tabs>
          <w:tab w:pos="11040" w:val="left"/>
        </w:tabs>
        <w:jc w:val="left"/>
        <w:spacing w:lineRule="exact" w:line="280"/>
        <w:ind w:left="191"/>
      </w:pPr>
      <w:r>
        <w:pict>
          <v:group style="position:absolute;margin-left:400.2pt;margin-top:503.4pt;width:195.36pt;height:61.44pt;mso-position-horizontal-relative:page;mso-position-vertical-relative:page;z-index:-108" coordorigin="8004,10068" coordsize="3907,1229">
            <v:shape type="#_x0000_t75" style="position:absolute;left:8004;top:10068;width:3907;height:1229">
              <v:imagedata o:title="" r:id="rId9"/>
            </v:shape>
            <v:shape type="#_x0000_t75" style="position:absolute;left:8079;top:10111;width:3758;height:1080">
              <v:imagedata o:title="" r:id="rId10"/>
            </v:shape>
            <v:shape style="position:absolute;left:8079;top:10111;width:3758;height:1080" coordorigin="8079,10111" coordsize="3758,1080" path="m8079,10111l8705,10111,9645,10111,11837,10111,11837,10650,11837,10881,11837,11035,9645,11035,9185,11191,8705,11035,8079,11035,8079,10881,8079,10650,8079,10111xe" filled="f" stroked="t" strokeweight="0.75pt" strokecolor="#7C5F9F">
              <v:path arrowok="t"/>
            </v:shape>
            <w10:wrap type="none"/>
          </v:group>
        </w:pict>
      </w:r>
      <w:r>
        <w:pict>
          <v:group style="position:absolute;margin-left:20.5pt;margin-top:11.4pt;width:214.45pt;height:41.6pt;mso-position-horizontal-relative:page;mso-position-vertical-relative:page;z-index:-110" coordorigin="410,228" coordsize="4289,832">
            <v:shape style="position:absolute;left:410;top:228;width:4289;height:832" coordorigin="410,228" coordsize="4289,832" path="m410,367l426,302,469,253,530,229,549,228,4560,228,4625,244,4674,287,4698,348,4699,367,4699,921,4683,986,4640,1035,4579,1059,4560,1060,549,1060,484,1044,435,1001,411,940,410,921,410,367xe" filled="f" stroked="t" strokeweight="2pt" strokecolor="#8063A1">
              <v:path arrowok="t"/>
            </v:shape>
            <w10:wrap type="none"/>
          </v:group>
        </w:pict>
      </w:r>
      <w:r>
        <w:rPr>
          <w:rFonts w:cs="Goudy Old Style" w:hAnsi="Goudy Old Style" w:eastAsia="Goudy Old Style" w:ascii="Goudy Old Style"/>
          <w:b/>
          <w:sz w:val="24"/>
          <w:szCs w:val="24"/>
        </w:rPr>
      </w:r>
      <w:r>
        <w:rPr>
          <w:rFonts w:cs="Goudy Old Style" w:hAnsi="Goudy Old Style" w:eastAsia="Goudy Old Style" w:ascii="Goudy Old Style"/>
          <w:b/>
          <w:sz w:val="24"/>
          <w:szCs w:val="24"/>
          <w:u w:val="single" w:color="000000"/>
        </w:rPr>
        <w:t>                                                           </w:t>
      </w:r>
      <w:r>
        <w:rPr>
          <w:rFonts w:cs="Goudy Old Style" w:hAnsi="Goudy Old Style" w:eastAsia="Goudy Old Style" w:ascii="Goudy Old Style"/>
          <w:b/>
          <w:spacing w:val="-11"/>
          <w:sz w:val="24"/>
          <w:szCs w:val="24"/>
          <w:u w:val="single" w:color="000000"/>
        </w:rPr>
        <w:t> </w:t>
      </w:r>
      <w:r>
        <w:rPr>
          <w:rFonts w:cs="Goudy Old Style" w:hAnsi="Goudy Old Style" w:eastAsia="Goudy Old Style" w:ascii="Goudy Old Style"/>
          <w:b/>
          <w:spacing w:val="-11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S</w:t>
      </w:r>
      <w:r>
        <w:rPr>
          <w:rFonts w:cs="Goudy Old Style" w:hAnsi="Goudy Old Style" w:eastAsia="Goudy Old Style" w:ascii="Goudy Old Style"/>
          <w:b/>
          <w:spacing w:val="-1"/>
          <w:sz w:val="24"/>
          <w:szCs w:val="24"/>
          <w:u w:val="single" w:color="000000"/>
        </w:rPr>
        <w:t>T</w:t>
      </w:r>
      <w:r>
        <w:rPr>
          <w:rFonts w:cs="Goudy Old Style" w:hAnsi="Goudy Old Style" w:eastAsia="Goudy Old Style" w:ascii="Goudy Old Style"/>
          <w:b/>
          <w:spacing w:val="-1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UDE</w:t>
      </w:r>
      <w:r>
        <w:rPr>
          <w:rFonts w:cs="Goudy Old Style" w:hAnsi="Goudy Old Style" w:eastAsia="Goudy Old Style" w:ascii="Goudy Old Style"/>
          <w:b/>
          <w:spacing w:val="1"/>
          <w:sz w:val="24"/>
          <w:szCs w:val="24"/>
          <w:u w:val="single" w:color="000000"/>
        </w:rPr>
        <w:t>N</w:t>
      </w:r>
      <w:r>
        <w:rPr>
          <w:rFonts w:cs="Goudy Old Style" w:hAnsi="Goudy Old Style" w:eastAsia="Goudy Old Style" w:ascii="Goudy Old Style"/>
          <w:b/>
          <w:spacing w:val="1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T</w:t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-1"/>
          <w:sz w:val="24"/>
          <w:szCs w:val="24"/>
          <w:u w:val="single" w:color="000000"/>
        </w:rPr>
        <w:t> </w:t>
      </w:r>
      <w:r>
        <w:rPr>
          <w:rFonts w:cs="Goudy Old Style" w:hAnsi="Goudy Old Style" w:eastAsia="Goudy Old Style" w:ascii="Goudy Old Style"/>
          <w:b/>
          <w:spacing w:val="-1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AF</w:t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FA</w:t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I</w:t>
      </w:r>
      <w:r>
        <w:rPr>
          <w:rFonts w:cs="Goudy Old Style" w:hAnsi="Goudy Old Style" w:eastAsia="Goudy Old Style" w:ascii="Goudy Old Style"/>
          <w:b/>
          <w:spacing w:val="-1"/>
          <w:sz w:val="24"/>
          <w:szCs w:val="24"/>
          <w:u w:val="single" w:color="000000"/>
        </w:rPr>
        <w:t>R</w:t>
      </w:r>
      <w:r>
        <w:rPr>
          <w:rFonts w:cs="Goudy Old Style" w:hAnsi="Goudy Old Style" w:eastAsia="Goudy Old Style" w:ascii="Goudy Old Style"/>
          <w:b/>
          <w:spacing w:val="-1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S</w:t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 </w:t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E</w:t>
      </w:r>
      <w:r>
        <w:rPr>
          <w:rFonts w:cs="Goudy Old Style" w:hAnsi="Goudy Old Style" w:eastAsia="Goudy Old Style" w:ascii="Goudy Old Style"/>
          <w:b/>
          <w:spacing w:val="1"/>
          <w:sz w:val="24"/>
          <w:szCs w:val="24"/>
          <w:u w:val="single" w:color="000000"/>
        </w:rPr>
        <w:t>X</w:t>
      </w:r>
      <w:r>
        <w:rPr>
          <w:rFonts w:cs="Goudy Old Style" w:hAnsi="Goudy Old Style" w:eastAsia="Goudy Old Style" w:ascii="Goudy Old Style"/>
          <w:b/>
          <w:spacing w:val="1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1"/>
          <w:sz w:val="24"/>
          <w:szCs w:val="24"/>
          <w:u w:val="single" w:color="000000"/>
        </w:rPr>
        <w:t>P</w:t>
      </w:r>
      <w:r>
        <w:rPr>
          <w:rFonts w:cs="Goudy Old Style" w:hAnsi="Goudy Old Style" w:eastAsia="Goudy Old Style" w:ascii="Goudy Old Style"/>
          <w:b/>
          <w:spacing w:val="1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ERIENCE</w:t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> </w:t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  <w:tab/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  <w:u w:val="single" w:color="000000"/>
        </w:rPr>
      </w:r>
      <w:r>
        <w:rPr>
          <w:rFonts w:cs="Goudy Old Style" w:hAnsi="Goudy Old Style" w:eastAsia="Goudy Old Style" w:ascii="Goudy Old Style"/>
          <w:b/>
          <w:spacing w:val="0"/>
          <w:sz w:val="24"/>
          <w:szCs w:val="24"/>
        </w:rPr>
      </w:r>
      <w:r>
        <w:rPr>
          <w:rFonts w:cs="Goudy Old Style" w:hAnsi="Goudy Old Style" w:eastAsia="Goudy Old Style" w:ascii="Goudy Old Style"/>
          <w:spacing w:val="0"/>
          <w:sz w:val="24"/>
          <w:szCs w:val="24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86"/>
        <w:ind w:left="220"/>
      </w:pP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ver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ty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Al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4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Relat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Asso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b/>
          <w:spacing w:val="-3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rlottes</w:t>
      </w:r>
      <w:r>
        <w:rPr>
          <w:rFonts w:cs="Goudy Old Style" w:hAnsi="Goudy Old Style" w:eastAsia="Goudy Old Style" w:ascii="Goudy Old Style"/>
          <w:b/>
          <w:spacing w:val="-3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b/>
          <w:spacing w:val="-2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VA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                       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2010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–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J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2012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4"/>
        <w:ind w:left="220"/>
      </w:pP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Gr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i/>
          <w:spacing w:val="2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i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Ass</w:t>
      </w:r>
      <w:r>
        <w:rPr>
          <w:rFonts w:cs="Goudy Old Style" w:hAnsi="Goudy Old Style" w:eastAsia="Goudy Old Style" w:ascii="Goudy Old Style"/>
          <w:i/>
          <w:spacing w:val="2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i/>
          <w:spacing w:val="0"/>
          <w:w w:val="100"/>
          <w:sz w:val="23"/>
          <w:szCs w:val="23"/>
        </w:rPr>
        <w:t>stant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center"/>
        <w:spacing w:lineRule="exact" w:line="260"/>
        <w:ind w:left="453" w:right="751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z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y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with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Adv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eam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n,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ind w:left="760"/>
      </w:pP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the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of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niv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ty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"/>
        <w:ind w:left="760" w:right="449" w:hanging="269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eas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each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alu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100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000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th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tar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et</w:t>
      </w:r>
      <w:r>
        <w:rPr>
          <w:rFonts w:cs="Goudy Old Style" w:hAnsi="Goudy Old Style" w:eastAsia="Goudy Old Style" w:ascii="Goudy Old Style"/>
          <w:spacing w:val="3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each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with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tne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nk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n,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ve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spacing w:before="1"/>
        <w:ind w:left="760" w:right="164" w:hanging="269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</w:t>
      </w:r>
      <w:r>
        <w:rPr>
          <w:rFonts w:cs="Segoe MDL2 Assets" w:hAnsi="Segoe MDL2 Assets" w:eastAsia="Segoe MDL2 Assets" w:ascii="Segoe MDL2 Assets"/>
          <w:spacing w:val="18"/>
          <w:w w:val="46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4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partne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with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dent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3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ease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3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p,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nsh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p,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nd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54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ne</w:t>
      </w:r>
      <w:r>
        <w:rPr>
          <w:rFonts w:cs="Goudy Old Style" w:hAnsi="Goudy Old Style" w:eastAsia="Goudy Old Style" w:ascii="Goudy Old Style"/>
          <w:spacing w:val="-3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wo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k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ng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nit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es</w:t>
      </w:r>
      <w:r>
        <w:rPr>
          <w:rFonts w:cs="Goudy Old Style" w:hAnsi="Goudy Old Style" w:eastAsia="Goudy Old Style" w:ascii="Goudy Old Style"/>
          <w:spacing w:val="-2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dents</w:t>
      </w:r>
    </w:p>
    <w:p>
      <w:pPr>
        <w:rPr>
          <w:rFonts w:cs="Goudy Old Style" w:hAnsi="Goudy Old Style" w:eastAsia="Goudy Old Style" w:ascii="Goudy Old Style"/>
          <w:sz w:val="26"/>
          <w:szCs w:val="26"/>
        </w:rPr>
        <w:jc w:val="center"/>
        <w:spacing w:before="7"/>
        <w:ind w:left="5164" w:right="5147"/>
      </w:pPr>
      <w:r>
        <w:rPr>
          <w:rFonts w:cs="Goudy Old Style" w:hAnsi="Goudy Old Style" w:eastAsia="Goudy Old Style" w:ascii="Goudy Old Style"/>
          <w:b/>
          <w:spacing w:val="0"/>
          <w:w w:val="99"/>
          <w:sz w:val="26"/>
          <w:szCs w:val="26"/>
        </w:rPr>
        <w:t>SK</w:t>
      </w:r>
      <w:r>
        <w:rPr>
          <w:rFonts w:cs="Goudy Old Style" w:hAnsi="Goudy Old Style" w:eastAsia="Goudy Old Style" w:ascii="Goudy Old Style"/>
          <w:b/>
          <w:spacing w:val="-1"/>
          <w:w w:val="99"/>
          <w:sz w:val="26"/>
          <w:szCs w:val="26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99"/>
          <w:sz w:val="26"/>
          <w:szCs w:val="26"/>
        </w:rPr>
        <w:t>L</w:t>
      </w:r>
      <w:r>
        <w:rPr>
          <w:rFonts w:cs="Goudy Old Style" w:hAnsi="Goudy Old Style" w:eastAsia="Goudy Old Style" w:ascii="Goudy Old Style"/>
          <w:b/>
          <w:spacing w:val="2"/>
          <w:w w:val="99"/>
          <w:sz w:val="26"/>
          <w:szCs w:val="26"/>
        </w:rPr>
        <w:t>L</w:t>
      </w:r>
      <w:r>
        <w:rPr>
          <w:rFonts w:cs="Goudy Old Style" w:hAnsi="Goudy Old Style" w:eastAsia="Goudy Old Style" w:ascii="Goudy Old Style"/>
          <w:b/>
          <w:spacing w:val="0"/>
          <w:w w:val="99"/>
          <w:sz w:val="26"/>
          <w:szCs w:val="26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6"/>
          <w:szCs w:val="26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ind w:left="220"/>
      </w:pPr>
      <w:r>
        <w:pict>
          <v:group style="position:absolute;margin-left:33.01pt;margin-top:-4.21673pt;width:546.08pt;height:4.53997pt;mso-position-horizontal-relative:page;mso-position-vertical-relative:paragraph;z-index:-111" coordorigin="660,-84" coordsize="10922,91">
            <v:shape style="position:absolute;left:691;top:-25;width:10860;height:0" coordorigin="691,-25" coordsize="10860,0" path="m691,-25l11551,-25e" filled="f" stroked="t" strokeweight="3.1pt" strokecolor="#000000">
              <v:path arrowok="t"/>
            </v:shape>
            <v:shape style="position:absolute;left:691;top:-76;width:10860;height:0" coordorigin="691,-76" coordsize="10860,0" path="m691,-76l11551,-76e" filled="f" stroked="t" strokeweight="0.81997pt" strokecolor="#000000">
              <v:path arrowok="t"/>
            </v:shape>
            <w10:wrap type="none"/>
          </v:group>
        </w:pic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T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ch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cal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     </w:t>
      </w:r>
      <w:r>
        <w:rPr>
          <w:rFonts w:cs="Goudy Old Style" w:hAnsi="Goudy Old Style" w:eastAsia="Goudy Old Style" w:ascii="Goudy Old Style"/>
          <w:b/>
          <w:spacing w:val="34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W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Exc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,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Powe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nt,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P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he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r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;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2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M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: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nk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d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n,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a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c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b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o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k</w:t>
      </w:r>
    </w:p>
    <w:p>
      <w:pPr>
        <w:rPr>
          <w:rFonts w:cs="Goudy Old Style" w:hAnsi="Goudy Old Style" w:eastAsia="Goudy Old Style" w:ascii="Goudy Old Style"/>
          <w:sz w:val="23"/>
          <w:szCs w:val="23"/>
        </w:rPr>
        <w:jc w:val="left"/>
        <w:ind w:left="220"/>
      </w:pP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La</w:t>
      </w:r>
      <w:r>
        <w:rPr>
          <w:rFonts w:cs="Goudy Old Style" w:hAnsi="Goudy Old Style" w:eastAsia="Goudy Old Style" w:ascii="Goudy Old Style"/>
          <w:b/>
          <w:spacing w:val="-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gua</w:t>
      </w:r>
      <w:r>
        <w:rPr>
          <w:rFonts w:cs="Goudy Old Style" w:hAnsi="Goudy Old Style" w:eastAsia="Goudy Old Style" w:ascii="Goudy Old Style"/>
          <w:b/>
          <w:spacing w:val="1"/>
          <w:w w:val="100"/>
          <w:sz w:val="23"/>
          <w:szCs w:val="23"/>
        </w:rPr>
        <w:t>g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e</w:t>
      </w:r>
      <w:r>
        <w:rPr>
          <w:rFonts w:cs="Goudy Old Style" w:hAnsi="Goudy Old Style" w:eastAsia="Goudy Old Style" w:ascii="Goudy Old Style"/>
          <w:b/>
          <w:spacing w:val="0"/>
          <w:w w:val="100"/>
          <w:sz w:val="23"/>
          <w:szCs w:val="23"/>
        </w:rPr>
        <w:t>       </w:t>
      </w:r>
      <w:r>
        <w:rPr>
          <w:rFonts w:cs="Goudy Old Style" w:hAnsi="Goudy Old Style" w:eastAsia="Goudy Old Style" w:ascii="Goudy Old Style"/>
          <w:b/>
          <w:spacing w:val="9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Spa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n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i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s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h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 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(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f</w:t>
      </w:r>
      <w:r>
        <w:rPr>
          <w:rFonts w:cs="Goudy Old Style" w:hAnsi="Goudy Old Style" w:eastAsia="Goudy Old Style" w:ascii="Goudy Old Style"/>
          <w:spacing w:val="-1"/>
          <w:w w:val="100"/>
          <w:sz w:val="23"/>
          <w:szCs w:val="23"/>
        </w:rPr>
        <w:t>l</w:t>
      </w:r>
      <w:r>
        <w:rPr>
          <w:rFonts w:cs="Goudy Old Style" w:hAnsi="Goudy Old Style" w:eastAsia="Goudy Old Style" w:ascii="Goudy Old Style"/>
          <w:spacing w:val="1"/>
          <w:w w:val="100"/>
          <w:sz w:val="23"/>
          <w:szCs w:val="23"/>
        </w:rPr>
        <w:t>u</w:t>
      </w:r>
      <w:r>
        <w:rPr>
          <w:rFonts w:cs="Goudy Old Style" w:hAnsi="Goudy Old Style" w:eastAsia="Goudy Old Style" w:ascii="Goudy Old Style"/>
          <w:spacing w:val="0"/>
          <w:w w:val="100"/>
          <w:sz w:val="23"/>
          <w:szCs w:val="23"/>
        </w:rPr>
        <w:t>ent)</w:t>
      </w:r>
    </w:p>
    <w:sectPr>
      <w:type w:val="continuous"/>
      <w:pgSz w:w="12240" w:h="15840"/>
      <w:pgMar w:top="320" w:bottom="280" w:left="500" w:right="5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sarahdavis@northwestern.edu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2.png"/><Relationship Id="rId7" Type="http://schemas.openxmlformats.org/officeDocument/2006/relationships/image" Target="media\image3.png"/><Relationship Id="rId8" Type="http://schemas.openxmlformats.org/officeDocument/2006/relationships/image" Target="media\image4.png"/><Relationship Id="rId9" Type="http://schemas.openxmlformats.org/officeDocument/2006/relationships/image" Target="media\image5.png"/><Relationship Id="rId10" Type="http://schemas.openxmlformats.org/officeDocument/2006/relationships/image" Target="media\image6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